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5992BD8F" wp14:editId="6D7EEFF6">
            <wp:extent cx="719455" cy="9144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</w:p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3565B4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(Ur.</w:t>
      </w:r>
      <w:r w:rsidR="0035030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l. RS št. 113/2003-UPB1</w:t>
      </w:r>
      <w:r w:rsidR="00E80151">
        <w:rPr>
          <w:rFonts w:ascii="Arial" w:hAnsi="Arial" w:cs="Arial"/>
          <w:sz w:val="22"/>
          <w:szCs w:val="22"/>
        </w:rPr>
        <w:t xml:space="preserve"> s spremembami in dopolnitvami</w:t>
      </w:r>
      <w:r w:rsidR="00C87A6E">
        <w:rPr>
          <w:rFonts w:ascii="Arial" w:hAnsi="Arial" w:cs="Arial"/>
          <w:sz w:val="22"/>
          <w:szCs w:val="22"/>
        </w:rPr>
        <w:t>).</w:t>
      </w:r>
    </w:p>
    <w:p w:rsidR="008D33E1" w:rsidRPr="00191FA7" w:rsidRDefault="008D33E1" w:rsidP="006D4F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6956"/>
      </w:tblGrid>
      <w:tr w:rsidR="00836663" w:rsidRPr="00191FA7" w:rsidTr="00832371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0712EF" w:rsidTr="000712EF">
        <w:trPr>
          <w:trHeight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191FA7" w:rsidRDefault="000712EF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EF" w:rsidRPr="000712EF" w:rsidRDefault="000712EF" w:rsidP="003D5AB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00</w:t>
            </w:r>
            <w:r w:rsidR="003D5AB4">
              <w:rPr>
                <w:rFonts w:ascii="Arial" w:hAnsi="Arial" w:cs="Arial"/>
                <w:sz w:val="22"/>
                <w:szCs w:val="22"/>
              </w:rPr>
              <w:t>5</w:t>
            </w:r>
            <w:r w:rsidRPr="000712EF">
              <w:rPr>
                <w:rFonts w:ascii="Arial" w:hAnsi="Arial" w:cs="Arial"/>
                <w:sz w:val="22"/>
                <w:szCs w:val="22"/>
              </w:rPr>
              <w:t>/20 JN MZZ</w:t>
            </w:r>
          </w:p>
        </w:tc>
      </w:tr>
      <w:tr w:rsidR="00864B0C" w:rsidRPr="00191FA7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0C" w:rsidRPr="00191FA7" w:rsidRDefault="00864B0C" w:rsidP="00217F9E">
            <w:pPr>
              <w:pStyle w:val="Header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0C" w:rsidRPr="003D5AB4" w:rsidRDefault="003D5AB4" w:rsidP="002F6A6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5AB4">
              <w:rPr>
                <w:rFonts w:ascii="Arial" w:hAnsi="Arial" w:cs="Arial"/>
                <w:color w:val="000000"/>
                <w:sz w:val="22"/>
              </w:rPr>
              <w:t>Posodobitev sistemske energetike</w:t>
            </w:r>
            <w:r w:rsidR="002F6A6C">
              <w:rPr>
                <w:rFonts w:ascii="Arial" w:hAnsi="Arial" w:cs="Arial"/>
                <w:color w:val="000000"/>
                <w:sz w:val="22"/>
              </w:rPr>
              <w:t xml:space="preserve"> v</w:t>
            </w:r>
            <w:r w:rsidRPr="003D5AB4">
              <w:rPr>
                <w:rFonts w:ascii="Arial" w:hAnsi="Arial" w:cs="Arial"/>
                <w:color w:val="000000"/>
                <w:sz w:val="22"/>
              </w:rPr>
              <w:t xml:space="preserve"> Podatkovne</w:t>
            </w:r>
            <w:r w:rsidR="002F6A6C">
              <w:rPr>
                <w:rFonts w:ascii="Arial" w:hAnsi="Arial" w:cs="Arial"/>
                <w:color w:val="000000"/>
                <w:sz w:val="22"/>
              </w:rPr>
              <w:t>m</w:t>
            </w:r>
            <w:r w:rsidRPr="003D5AB4">
              <w:rPr>
                <w:rFonts w:ascii="Arial" w:hAnsi="Arial" w:cs="Arial"/>
                <w:color w:val="000000"/>
                <w:sz w:val="22"/>
              </w:rPr>
              <w:t xml:space="preserve"> centr</w:t>
            </w:r>
            <w:r w:rsidR="002F6A6C">
              <w:rPr>
                <w:rFonts w:ascii="Arial" w:hAnsi="Arial" w:cs="Arial"/>
                <w:color w:val="000000"/>
                <w:sz w:val="22"/>
              </w:rPr>
              <w:t>u</w:t>
            </w:r>
            <w:r w:rsidRPr="003D5AB4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AF5E3C" w:rsidRPr="00AF5E3C">
              <w:rPr>
                <w:rFonts w:ascii="Arial" w:hAnsi="Arial" w:cs="Arial"/>
                <w:color w:val="000000"/>
                <w:sz w:val="22"/>
              </w:rPr>
              <w:t>naročnika</w:t>
            </w:r>
            <w:bookmarkStart w:id="0" w:name="_GoBack"/>
            <w:bookmarkEnd w:id="0"/>
          </w:p>
        </w:tc>
      </w:tr>
      <w:tr w:rsidR="00035C48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48" w:rsidRPr="00035C48" w:rsidRDefault="00035C48" w:rsidP="00035C4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5C48">
              <w:rPr>
                <w:rFonts w:ascii="Arial" w:hAnsi="Arial" w:cs="Arial"/>
                <w:b/>
                <w:sz w:val="22"/>
                <w:szCs w:val="22"/>
              </w:rPr>
              <w:t>Vrsta postopka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C48" w:rsidRPr="00035C48" w:rsidRDefault="003D5AB4" w:rsidP="003D5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Odprti p</w:t>
            </w:r>
            <w:r w:rsidR="000712EF" w:rsidRPr="00827F9E">
              <w:rPr>
                <w:rFonts w:ascii="Arial" w:hAnsi="Arial" w:cs="Arial"/>
                <w:sz w:val="22"/>
                <w:szCs w:val="22"/>
                <w:lang w:eastAsia="ar-SA"/>
              </w:rPr>
              <w:t xml:space="preserve">ostopek </w:t>
            </w:r>
          </w:p>
        </w:tc>
      </w:tr>
      <w:tr w:rsidR="000712EF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7321B8" w:rsidRDefault="000712EF" w:rsidP="000712E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FC403A" w:rsidRDefault="003D5AB4" w:rsidP="000712EF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571EEE">
              <w:rPr>
                <w:rFonts w:ascii="Arial" w:hAnsi="Arial" w:cs="Arial"/>
                <w:sz w:val="22"/>
              </w:rPr>
              <w:t>40. člen  Zakona o javnem naročanju (ZJN-3, Uradni list RS, št. 91/15 in 14/18)</w:t>
            </w:r>
          </w:p>
        </w:tc>
      </w:tr>
      <w:tr w:rsidR="006E5FE8" w:rsidRPr="00191FA7" w:rsidTr="003C3B89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6E5FE8" w:rsidRPr="00191FA7" w:rsidTr="003C3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6A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Default="006E5FE8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32371" w:rsidRPr="00191FA7" w:rsidRDefault="00832371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191FA7" w:rsidRDefault="00610EED" w:rsidP="00A400EE">
      <w:pPr>
        <w:keepNext/>
        <w:keepLines/>
        <w:tabs>
          <w:tab w:val="left" w:pos="536"/>
        </w:tabs>
        <w:spacing w:before="240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A400EE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134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925405">
      <w:tc>
        <w:tcPr>
          <w:tcW w:w="9639" w:type="dxa"/>
          <w:tcBorders>
            <w:top w:val="single" w:sz="4" w:space="0" w:color="auto"/>
          </w:tcBorders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AF5E3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AF5E3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DC04FC" w:rsidRPr="003C3B89">
      <w:rPr>
        <w:rFonts w:ascii="Arial" w:hAnsi="Arial" w:cs="Arial"/>
        <w:sz w:val="16"/>
        <w:szCs w:val="16"/>
        <w:u w:val="single"/>
      </w:rPr>
      <w:tab/>
    </w:r>
    <w:r w:rsidR="00AF5E3C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</w:t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>
      <w:rPr>
        <w:rFonts w:ascii="Arial" w:hAnsi="Arial" w:cs="Arial"/>
        <w:sz w:val="16"/>
        <w:szCs w:val="16"/>
        <w:u w:val="single"/>
      </w:rPr>
      <w:t xml:space="preserve">ili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150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4E9D"/>
    <w:rsid w:val="002744D6"/>
    <w:rsid w:val="00276064"/>
    <w:rsid w:val="002A260E"/>
    <w:rsid w:val="002A2B36"/>
    <w:rsid w:val="002E4846"/>
    <w:rsid w:val="002F1007"/>
    <w:rsid w:val="002F6A6C"/>
    <w:rsid w:val="00320D20"/>
    <w:rsid w:val="00332B7E"/>
    <w:rsid w:val="0035030E"/>
    <w:rsid w:val="003565B4"/>
    <w:rsid w:val="00361811"/>
    <w:rsid w:val="00362305"/>
    <w:rsid w:val="00376BF0"/>
    <w:rsid w:val="00382152"/>
    <w:rsid w:val="00384761"/>
    <w:rsid w:val="00390CE4"/>
    <w:rsid w:val="003C3B89"/>
    <w:rsid w:val="003D5AB4"/>
    <w:rsid w:val="003E039F"/>
    <w:rsid w:val="003F01AC"/>
    <w:rsid w:val="003F603A"/>
    <w:rsid w:val="00411BDD"/>
    <w:rsid w:val="0042255E"/>
    <w:rsid w:val="00425D80"/>
    <w:rsid w:val="00435F04"/>
    <w:rsid w:val="00455E39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728F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495E"/>
    <w:rsid w:val="00762430"/>
    <w:rsid w:val="00773B86"/>
    <w:rsid w:val="00783F47"/>
    <w:rsid w:val="007B0290"/>
    <w:rsid w:val="007B2B65"/>
    <w:rsid w:val="007B3562"/>
    <w:rsid w:val="007C67B1"/>
    <w:rsid w:val="007D48A0"/>
    <w:rsid w:val="007D52F1"/>
    <w:rsid w:val="007D714D"/>
    <w:rsid w:val="008124A5"/>
    <w:rsid w:val="008154F6"/>
    <w:rsid w:val="008273F0"/>
    <w:rsid w:val="00832371"/>
    <w:rsid w:val="00836663"/>
    <w:rsid w:val="00864B0C"/>
    <w:rsid w:val="008673DD"/>
    <w:rsid w:val="00870168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A400EE"/>
    <w:rsid w:val="00A449B6"/>
    <w:rsid w:val="00A54E7B"/>
    <w:rsid w:val="00A66561"/>
    <w:rsid w:val="00A71804"/>
    <w:rsid w:val="00A76972"/>
    <w:rsid w:val="00A96C33"/>
    <w:rsid w:val="00AB6ABE"/>
    <w:rsid w:val="00AE3CA6"/>
    <w:rsid w:val="00AF5E3C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E6B89"/>
    <w:rsid w:val="00CF4173"/>
    <w:rsid w:val="00D064B2"/>
    <w:rsid w:val="00D33934"/>
    <w:rsid w:val="00D34A68"/>
    <w:rsid w:val="00D424A3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B721E"/>
    <w:rsid w:val="00ED1B85"/>
    <w:rsid w:val="00EE4EBF"/>
    <w:rsid w:val="00EF5F52"/>
    <w:rsid w:val="00F02A16"/>
    <w:rsid w:val="00F069B2"/>
    <w:rsid w:val="00F127C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6065A0DD"/>
  <w15:docId w15:val="{CADDBF82-9687-4533-9888-1D37A6E3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Tanja Pivk</cp:lastModifiedBy>
  <cp:revision>5</cp:revision>
  <cp:lastPrinted>2018-04-24T10:01:00Z</cp:lastPrinted>
  <dcterms:created xsi:type="dcterms:W3CDTF">2020-09-04T16:11:00Z</dcterms:created>
  <dcterms:modified xsi:type="dcterms:W3CDTF">2021-06-18T10:24:00Z</dcterms:modified>
</cp:coreProperties>
</file>